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E9F1978" w14:textId="27411409" w:rsidR="002641D6" w:rsidRPr="00A5302A" w:rsidRDefault="00170475" w:rsidP="00B60051">
      <w:pPr>
        <w:jc w:val="both"/>
        <w:rPr>
          <w:b/>
        </w:rPr>
      </w:pPr>
      <w:r w:rsidRPr="00A5302A">
        <w:rPr>
          <w:b/>
        </w:rPr>
        <w:t>Příloha č. 6</w:t>
      </w:r>
      <w:r w:rsidR="00011836">
        <w:rPr>
          <w:b/>
        </w:rPr>
        <w:t>.2</w:t>
      </w:r>
      <w:r w:rsidR="00B60051" w:rsidRPr="00B60051">
        <w:rPr>
          <w:b/>
        </w:rPr>
        <w:t xml:space="preserve"> </w:t>
      </w:r>
      <w:r w:rsidR="00B60051">
        <w:rPr>
          <w:b/>
        </w:rPr>
        <w:t>Rámcové dohody</w:t>
      </w:r>
      <w:r w:rsidR="002641D6" w:rsidRPr="00A5302A">
        <w:rPr>
          <w:b/>
        </w:rPr>
        <w:t xml:space="preserve"> – Vzor Návrhu</w:t>
      </w:r>
      <w:r w:rsidR="003D18AC">
        <w:rPr>
          <w:b/>
        </w:rPr>
        <w:t xml:space="preserve"> Kupní smlouvy</w:t>
      </w:r>
      <w:r w:rsidR="002641D6" w:rsidRPr="00A5302A">
        <w:rPr>
          <w:b/>
        </w:rPr>
        <w:t xml:space="preserve"> </w:t>
      </w:r>
      <w:r w:rsidR="00B60051" w:rsidRPr="00A5302A">
        <w:rPr>
          <w:b/>
        </w:rPr>
        <w:t xml:space="preserve">– </w:t>
      </w:r>
      <w:r w:rsidR="00412264">
        <w:rPr>
          <w:b/>
        </w:rPr>
        <w:t>o</w:t>
      </w:r>
      <w:r w:rsidR="00D03B69" w:rsidRPr="009943FF">
        <w:rPr>
          <w:b/>
        </w:rPr>
        <w:t>dběratelé z resortu Ministerstva obrany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0BF585DE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2EEC06F1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dne </w:t>
      </w:r>
      <w:r w:rsidR="005B498B">
        <w:rPr>
          <w:rFonts w:cs="Arial"/>
          <w:szCs w:val="20"/>
        </w:rPr>
        <w:t>14. 8</w:t>
      </w:r>
      <w:r w:rsidR="00840392">
        <w:rPr>
          <w:rFonts w:cs="Arial"/>
          <w:szCs w:val="20"/>
        </w:rPr>
        <w:t>.</w:t>
      </w:r>
      <w:r w:rsidR="00B60051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>202</w:t>
      </w:r>
      <w:r w:rsidR="00E614F5">
        <w:rPr>
          <w:rFonts w:cs="Arial"/>
          <w:szCs w:val="20"/>
        </w:rPr>
        <w:t>5</w:t>
      </w:r>
      <w:r w:rsidR="00840392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na </w:t>
      </w:r>
      <w:r w:rsidR="000C783C">
        <w:rPr>
          <w:rFonts w:cs="Arial"/>
          <w:szCs w:val="20"/>
        </w:rPr>
        <w:t xml:space="preserve">dodávky </w:t>
      </w:r>
      <w:r>
        <w:rPr>
          <w:rFonts w:cs="Arial"/>
          <w:szCs w:val="20"/>
        </w:rPr>
        <w:t>osobních automobilů</w:t>
      </w:r>
      <w:r w:rsidR="00ED788B">
        <w:rPr>
          <w:rFonts w:cs="Arial"/>
          <w:szCs w:val="20"/>
        </w:rPr>
        <w:t xml:space="preserve"> na elektrický pohon</w:t>
      </w:r>
      <w:r>
        <w:rPr>
          <w:rFonts w:cs="Arial"/>
          <w:szCs w:val="20"/>
        </w:rPr>
        <w:t xml:space="preserve">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</w:t>
      </w:r>
      <w:r w:rsidR="00840392" w:rsidRPr="00A62657">
        <w:rPr>
          <w:rFonts w:cs="Arial"/>
          <w:szCs w:val="20"/>
        </w:rPr>
        <w:t>em „</w:t>
      </w:r>
      <w:r w:rsidR="00A62657" w:rsidRPr="00A62657">
        <w:rPr>
          <w:rFonts w:cs="Arial"/>
          <w:szCs w:val="20"/>
        </w:rPr>
        <w:t>Centrální nákup osobních vozidel s</w:t>
      </w:r>
      <w:r w:rsidR="00B60051">
        <w:rPr>
          <w:rFonts w:cs="Arial"/>
          <w:szCs w:val="20"/>
        </w:rPr>
        <w:t> </w:t>
      </w:r>
      <w:r w:rsidR="00A62657" w:rsidRPr="00A62657">
        <w:rPr>
          <w:rFonts w:cs="Arial"/>
          <w:szCs w:val="20"/>
        </w:rPr>
        <w:t xml:space="preserve">elektrickým pohonem – kategorie </w:t>
      </w:r>
      <w:r w:rsidR="002D7488">
        <w:rPr>
          <w:rFonts w:cs="Arial"/>
          <w:szCs w:val="20"/>
        </w:rPr>
        <w:t>3</w:t>
      </w:r>
      <w:r w:rsidR="00A62657" w:rsidRPr="00A62657">
        <w:rPr>
          <w:rFonts w:cs="Arial"/>
          <w:szCs w:val="20"/>
        </w:rPr>
        <w:t xml:space="preserve"> EV</w:t>
      </w:r>
      <w:r w:rsidR="005E4D38">
        <w:rPr>
          <w:rFonts w:cs="Arial"/>
          <w:szCs w:val="20"/>
        </w:rPr>
        <w:t xml:space="preserve"> II</w:t>
      </w:r>
      <w:r w:rsidR="00840392" w:rsidRPr="00A62657">
        <w:rPr>
          <w:rFonts w:cs="Arial"/>
          <w:szCs w:val="20"/>
        </w:rPr>
        <w:t>“ u</w:t>
      </w:r>
      <w:r w:rsidR="00840392">
        <w:rPr>
          <w:rFonts w:cs="Arial"/>
          <w:szCs w:val="20"/>
        </w:rPr>
        <w:t>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>v</w:t>
      </w:r>
      <w:r w:rsidR="00B010E0">
        <w:rPr>
          <w:rFonts w:cs="Arial"/>
          <w:szCs w:val="20"/>
        </w:rPr>
        <w:t xml:space="preserve"> elektronickém nástroji NEN pod </w:t>
      </w:r>
      <w:r w:rsidR="00442C21" w:rsidRPr="00442C21">
        <w:rPr>
          <w:rFonts w:cs="Arial"/>
          <w:szCs w:val="20"/>
        </w:rPr>
        <w:t xml:space="preserve">systémovým číslem </w:t>
      </w:r>
      <w:r w:rsidR="00DE19F9" w:rsidRPr="00DE19F9">
        <w:rPr>
          <w:rFonts w:cs="Arial"/>
          <w:szCs w:val="20"/>
        </w:rPr>
        <w:t>N006/25/V00004490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4E77A4E4" w14:textId="77777777" w:rsidR="007C4237" w:rsidRPr="00CA213E" w:rsidRDefault="007C4237" w:rsidP="007C4237">
      <w:pPr>
        <w:jc w:val="both"/>
        <w:rPr>
          <w:rFonts w:cs="Arial"/>
          <w:b/>
        </w:rPr>
      </w:pPr>
      <w:r w:rsidRPr="00CA213E">
        <w:rPr>
          <w:rFonts w:cs="Arial"/>
          <w:b/>
        </w:rPr>
        <w:t>Porsche Inter Auto CZ spol. s r.o.</w:t>
      </w:r>
    </w:p>
    <w:p w14:paraId="5EFDA6C1" w14:textId="77777777" w:rsidR="007C4237" w:rsidRPr="00CA213E" w:rsidRDefault="007C4237" w:rsidP="007C4237">
      <w:pPr>
        <w:jc w:val="both"/>
        <w:rPr>
          <w:rFonts w:cs="Arial"/>
        </w:rPr>
      </w:pPr>
      <w:r w:rsidRPr="00CA213E">
        <w:rPr>
          <w:rFonts w:cs="Arial"/>
        </w:rPr>
        <w:t>sídlo: Vrchlického 18/31, Košíře, 150 00 Praha 5</w:t>
      </w:r>
    </w:p>
    <w:p w14:paraId="43F3117B" w14:textId="77777777" w:rsidR="007C4237" w:rsidRPr="00CA213E" w:rsidRDefault="007C4237" w:rsidP="007C4237">
      <w:pPr>
        <w:jc w:val="both"/>
        <w:rPr>
          <w:rFonts w:cs="Arial"/>
        </w:rPr>
      </w:pPr>
      <w:r w:rsidRPr="00CA213E">
        <w:rPr>
          <w:rFonts w:cs="Arial"/>
        </w:rPr>
        <w:t xml:space="preserve">zapsaná v obchodním rejstříku pod spisovou značkou C 12939 vedenou u Městského soudu </w:t>
      </w:r>
      <w:r w:rsidRPr="00CA213E">
        <w:rPr>
          <w:rFonts w:cs="Arial"/>
        </w:rPr>
        <w:br/>
        <w:t>v Praze</w:t>
      </w:r>
    </w:p>
    <w:p w14:paraId="5EF26D94" w14:textId="77777777" w:rsidR="007C4237" w:rsidRPr="00CA213E" w:rsidRDefault="007C4237" w:rsidP="007C4237">
      <w:pPr>
        <w:jc w:val="both"/>
        <w:rPr>
          <w:rFonts w:cs="Arial"/>
        </w:rPr>
      </w:pPr>
      <w:r w:rsidRPr="00CA213E">
        <w:rPr>
          <w:rFonts w:cs="Arial"/>
        </w:rPr>
        <w:t>IČO: 47124652</w:t>
      </w:r>
    </w:p>
    <w:p w14:paraId="1562B510" w14:textId="77777777" w:rsidR="007C4237" w:rsidRPr="00CA213E" w:rsidRDefault="007C4237" w:rsidP="007C4237">
      <w:pPr>
        <w:jc w:val="both"/>
        <w:rPr>
          <w:rFonts w:cs="Arial"/>
        </w:rPr>
      </w:pPr>
      <w:r w:rsidRPr="00CA213E">
        <w:rPr>
          <w:rFonts w:cs="Arial"/>
        </w:rPr>
        <w:t>DIČ: CZ47124652</w:t>
      </w:r>
    </w:p>
    <w:p w14:paraId="06C8E8AE" w14:textId="77777777" w:rsidR="007C4237" w:rsidRPr="00CA213E" w:rsidRDefault="007C4237" w:rsidP="007C4237">
      <w:pPr>
        <w:jc w:val="both"/>
        <w:rPr>
          <w:rFonts w:cs="Arial"/>
        </w:rPr>
      </w:pPr>
      <w:r w:rsidRPr="00CA213E">
        <w:rPr>
          <w:rFonts w:cs="Arial"/>
        </w:rPr>
        <w:t>banka: Raiffeisenbank, a.s.</w:t>
      </w:r>
    </w:p>
    <w:p w14:paraId="649301B9" w14:textId="77777777" w:rsidR="007C4237" w:rsidRPr="00CA213E" w:rsidRDefault="007C4237" w:rsidP="007C4237">
      <w:pPr>
        <w:jc w:val="both"/>
        <w:rPr>
          <w:rFonts w:cs="Arial"/>
        </w:rPr>
      </w:pPr>
      <w:r w:rsidRPr="00CA213E">
        <w:rPr>
          <w:rFonts w:cs="Arial"/>
        </w:rPr>
        <w:t>č. účtu: 5020015827/5500</w:t>
      </w:r>
    </w:p>
    <w:p w14:paraId="76B5FDFB" w14:textId="77777777" w:rsidR="007C4237" w:rsidRPr="00CA213E" w:rsidRDefault="007C4237" w:rsidP="007C4237">
      <w:pPr>
        <w:jc w:val="both"/>
        <w:rPr>
          <w:rFonts w:cs="Arial"/>
        </w:rPr>
      </w:pPr>
      <w:r w:rsidRPr="00CA213E">
        <w:rPr>
          <w:rFonts w:cs="Arial"/>
        </w:rPr>
        <w:t>ID datové schránky: akgt5bg</w:t>
      </w:r>
    </w:p>
    <w:p w14:paraId="3EDD75FA" w14:textId="77777777" w:rsidR="007C4237" w:rsidRPr="00CA213E" w:rsidRDefault="007C4237" w:rsidP="007C4237">
      <w:pPr>
        <w:jc w:val="both"/>
        <w:rPr>
          <w:rFonts w:cs="Arial"/>
        </w:rPr>
      </w:pPr>
      <w:r w:rsidRPr="00CA213E">
        <w:rPr>
          <w:rFonts w:cs="Arial"/>
        </w:rPr>
        <w:t>zastoupená: Peter Vošček a Kristína Pažmová, jednatelé</w:t>
      </w:r>
    </w:p>
    <w:p w14:paraId="5103D1F5" w14:textId="77777777" w:rsidR="007C4237" w:rsidRPr="00CA213E" w:rsidRDefault="007C4237" w:rsidP="007C4237">
      <w:pPr>
        <w:jc w:val="both"/>
        <w:rPr>
          <w:rFonts w:cs="Arial"/>
          <w:szCs w:val="20"/>
        </w:rPr>
      </w:pPr>
      <w:r w:rsidRPr="00CA213E">
        <w:rPr>
          <w:rFonts w:cs="Arial"/>
        </w:rPr>
        <w:t>kontaktní osoba: Ondřej Šrámek, ondrej.sramek@porsche.cz, 602 663 760</w:t>
      </w:r>
    </w:p>
    <w:p w14:paraId="2F1EA2FF" w14:textId="7FB6E75C" w:rsidR="006B360A" w:rsidRPr="003952EA" w:rsidRDefault="006B360A" w:rsidP="007C4237">
      <w:pPr>
        <w:jc w:val="both"/>
        <w:rPr>
          <w:rFonts w:cs="Arial"/>
          <w:szCs w:val="20"/>
        </w:rPr>
      </w:pPr>
      <w:r w:rsidRPr="00CA213E">
        <w:rPr>
          <w:rFonts w:cs="Arial"/>
          <w:szCs w:val="20"/>
        </w:rPr>
        <w:t>(dále jen „Dodavatel“)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708E599A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lastRenderedPageBreak/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8D70D6">
        <w:rPr>
          <w:rFonts w:cs="Arial"/>
          <w:szCs w:val="20"/>
        </w:rPr>
        <w:t>2079 a násl. 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>veřejné zakázce s </w:t>
      </w:r>
      <w:r w:rsidRPr="007711B8">
        <w:rPr>
          <w:rFonts w:cs="Arial"/>
          <w:szCs w:val="20"/>
        </w:rPr>
        <w:t>názvem „</w:t>
      </w:r>
      <w:r w:rsidR="007711B8" w:rsidRPr="007711B8">
        <w:rPr>
          <w:rFonts w:cs="Arial"/>
          <w:szCs w:val="20"/>
        </w:rPr>
        <w:t xml:space="preserve">Centrální nákup osobních vozidel s elektrickým pohonem </w:t>
      </w:r>
      <w:r w:rsidR="00B010E0">
        <w:rPr>
          <w:rFonts w:cs="Arial"/>
          <w:szCs w:val="20"/>
        </w:rPr>
        <w:br/>
      </w:r>
      <w:r w:rsidR="007711B8" w:rsidRPr="007711B8">
        <w:rPr>
          <w:rFonts w:cs="Arial"/>
          <w:szCs w:val="20"/>
        </w:rPr>
        <w:t xml:space="preserve">– kategorie </w:t>
      </w:r>
      <w:r w:rsidR="00B010E0">
        <w:rPr>
          <w:rFonts w:cs="Arial"/>
          <w:szCs w:val="20"/>
        </w:rPr>
        <w:t>3</w:t>
      </w:r>
      <w:r w:rsidR="007711B8" w:rsidRPr="007711B8">
        <w:rPr>
          <w:rFonts w:cs="Arial"/>
          <w:szCs w:val="20"/>
        </w:rPr>
        <w:t xml:space="preserve"> EV</w:t>
      </w:r>
      <w:r w:rsidR="005E4D38">
        <w:rPr>
          <w:rFonts w:cs="Arial"/>
          <w:szCs w:val="20"/>
        </w:rPr>
        <w:t xml:space="preserve"> II</w:t>
      </w:r>
      <w:r w:rsidR="00F50E50" w:rsidRPr="007711B8">
        <w:rPr>
          <w:rFonts w:cs="Arial"/>
          <w:szCs w:val="20"/>
        </w:rPr>
        <w:t>“</w:t>
      </w:r>
      <w:r w:rsidRPr="007711B8">
        <w:rPr>
          <w:rFonts w:cs="Arial"/>
          <w:i/>
          <w:szCs w:val="20"/>
        </w:rPr>
        <w:t xml:space="preserve"> </w:t>
      </w:r>
      <w:r w:rsidRPr="007711B8">
        <w:rPr>
          <w:rFonts w:cs="Arial"/>
          <w:szCs w:val="20"/>
        </w:rPr>
        <w:t>uv</w:t>
      </w:r>
      <w:r w:rsidRPr="00130C56">
        <w:rPr>
          <w:rFonts w:cs="Arial"/>
          <w:szCs w:val="20"/>
        </w:rPr>
        <w:t>eřejněné</w:t>
      </w:r>
      <w:r w:rsidRPr="006711F9">
        <w:rPr>
          <w:rFonts w:cs="Arial"/>
          <w:szCs w:val="20"/>
        </w:rPr>
        <w:t xml:space="preserve"> ve Věstníku veřejných zakázek dne </w:t>
      </w:r>
      <w:r w:rsidR="00CA213E" w:rsidRPr="00CA213E">
        <w:rPr>
          <w:rFonts w:cs="Arial"/>
          <w:szCs w:val="20"/>
        </w:rPr>
        <w:t>27</w:t>
      </w:r>
      <w:r w:rsidRPr="00CA213E">
        <w:rPr>
          <w:rFonts w:cs="Arial"/>
          <w:szCs w:val="20"/>
        </w:rPr>
        <w:t>.</w:t>
      </w:r>
      <w:r w:rsidR="00B60051" w:rsidRPr="00CA213E">
        <w:rPr>
          <w:rFonts w:cs="Arial"/>
          <w:szCs w:val="20"/>
        </w:rPr>
        <w:t xml:space="preserve"> </w:t>
      </w:r>
      <w:r w:rsidR="00CA213E" w:rsidRPr="00CA213E">
        <w:rPr>
          <w:rFonts w:cs="Arial"/>
          <w:szCs w:val="20"/>
        </w:rPr>
        <w:t>02</w:t>
      </w:r>
      <w:r w:rsidRPr="00CA213E">
        <w:rPr>
          <w:rFonts w:cs="Arial"/>
          <w:szCs w:val="20"/>
        </w:rPr>
        <w:t>.</w:t>
      </w:r>
      <w:r w:rsidR="00B60051" w:rsidRPr="00CA213E">
        <w:rPr>
          <w:rFonts w:cs="Arial"/>
          <w:szCs w:val="20"/>
        </w:rPr>
        <w:t xml:space="preserve"> </w:t>
      </w:r>
      <w:r w:rsidR="00CA213E">
        <w:rPr>
          <w:rFonts w:cs="Arial"/>
          <w:szCs w:val="20"/>
        </w:rPr>
        <w:t>2025</w:t>
      </w:r>
      <w:r w:rsidRPr="006711F9">
        <w:rPr>
          <w:rFonts w:cs="Arial"/>
          <w:szCs w:val="20"/>
        </w:rPr>
        <w:t xml:space="preserve"> pod evidenčním číslem </w:t>
      </w:r>
      <w:r w:rsidR="00CA213E" w:rsidRPr="00CA213E">
        <w:rPr>
          <w:rFonts w:cs="Arial"/>
          <w:szCs w:val="20"/>
        </w:rPr>
        <w:t>Z2025-011213</w:t>
      </w:r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8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pPr w:leftFromText="141" w:rightFromText="141" w:vertAnchor="text" w:horzAnchor="margin" w:tblpY="189"/>
        <w:tblW w:w="145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7"/>
        <w:gridCol w:w="872"/>
        <w:gridCol w:w="874"/>
        <w:gridCol w:w="845"/>
        <w:gridCol w:w="755"/>
        <w:gridCol w:w="872"/>
        <w:gridCol w:w="728"/>
        <w:gridCol w:w="873"/>
        <w:gridCol w:w="727"/>
        <w:gridCol w:w="864"/>
        <w:gridCol w:w="1027"/>
        <w:gridCol w:w="873"/>
        <w:gridCol w:w="873"/>
        <w:gridCol w:w="1458"/>
        <w:gridCol w:w="1808"/>
      </w:tblGrid>
      <w:tr w:rsidR="00D03B69" w14:paraId="18B554B7" w14:textId="77777777" w:rsidTr="00325E89">
        <w:trPr>
          <w:trHeight w:val="365"/>
        </w:trPr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30F1EA4" w14:textId="77777777" w:rsidR="00D03B69" w:rsidRDefault="00D03B69" w:rsidP="00325E89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06174FD3" w14:textId="77777777" w:rsidR="00D03B69" w:rsidRDefault="00D03B69" w:rsidP="00325E89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75E07C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7D5C302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Osobní automobil bez druhé sady pneumatik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AF6AF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druhou sadu pneumatik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8A7145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CC4378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94164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52279DF3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E34C4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EF2AAF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96B2A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64FBAF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Další servisní služby v Kč</w:t>
            </w:r>
          </w:p>
        </w:tc>
        <w:tc>
          <w:tcPr>
            <w:tcW w:w="14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C41522" w14:textId="77777777" w:rsidR="00D03B69" w:rsidRDefault="00D03B69" w:rsidP="00325E89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C6B81C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5FAE7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D03B69" w14:paraId="68E2FF07" w14:textId="77777777" w:rsidTr="00325E89">
        <w:trPr>
          <w:trHeight w:val="365"/>
        </w:trPr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FB483" w14:textId="77777777" w:rsidR="00D03B69" w:rsidRDefault="00D03B69" w:rsidP="00325E8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3D031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AC932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95F41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C1134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C0E7D1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E1A87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0866D3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5D69B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9AD931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F155C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8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74FE3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48BFDE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4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FF5A3A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942F2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D03B69" w14:paraId="408B1634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B18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E00F5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77A3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673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D37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32A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458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208FD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FB8C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0DFF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DFF7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838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78DB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1524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77FE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189B8CD6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94F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C96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44D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DBF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9A7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0D95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EC01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BF1E5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BB93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DA83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916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170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3B22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F62E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837F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50B90FA3" w14:textId="77777777" w:rsidTr="00325E89">
        <w:trPr>
          <w:trHeight w:val="365"/>
        </w:trPr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9E3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0B83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EE3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999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CEA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E197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40B0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E69D2" w14:textId="77777777" w:rsidR="00D03B69" w:rsidRPr="00F62E84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548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FA69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F594C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9991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2B2A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BBC8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B31D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D03B69" w14:paraId="3BB3D989" w14:textId="77777777" w:rsidTr="00325E89">
        <w:trPr>
          <w:trHeight w:val="365"/>
        </w:trPr>
        <w:tc>
          <w:tcPr>
            <w:tcW w:w="1271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D194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1426" w14:textId="77777777" w:rsidR="00D03B69" w:rsidRDefault="00D03B69" w:rsidP="00325E89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72B0CADD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 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77777777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Pr="00C70C7A">
        <w:t xml:space="preserve"> smlouvě se 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lastRenderedPageBreak/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03637B53" w:rsidR="006B360A" w:rsidRPr="00B95989" w:rsidRDefault="006B360A" w:rsidP="00730C1D">
      <w:pPr>
        <w:pStyle w:val="Nadpis2"/>
        <w:rPr>
          <w:highlight w:val="yellow"/>
        </w:rPr>
      </w:pPr>
      <w:r w:rsidRPr="00B95989">
        <w:rPr>
          <w:highlight w:val="yellow"/>
        </w:rPr>
        <w:t xml:space="preserve">Tato </w:t>
      </w:r>
      <w:r w:rsidR="00C70C7A" w:rsidRPr="00B95989">
        <w:rPr>
          <w:highlight w:val="yellow"/>
        </w:rPr>
        <w:t>Kupní</w:t>
      </w:r>
      <w:r w:rsidRPr="00B95989">
        <w:rPr>
          <w:highlight w:val="yellow"/>
        </w:rPr>
        <w:t xml:space="preserve"> smlouva nabývá platnosti </w:t>
      </w:r>
      <w:r w:rsidR="00ED3DFC" w:rsidRPr="00B95989">
        <w:rPr>
          <w:highlight w:val="yellow"/>
        </w:rPr>
        <w:t xml:space="preserve">dnem </w:t>
      </w:r>
      <w:r w:rsidRPr="00B95989">
        <w:rPr>
          <w:highlight w:val="yellow"/>
        </w:rPr>
        <w:t xml:space="preserve">podpisu oběma </w:t>
      </w:r>
      <w:r w:rsidR="00427CB2" w:rsidRPr="00B95989">
        <w:rPr>
          <w:highlight w:val="yellow"/>
        </w:rPr>
        <w:t>stranami Kupní smlouvy</w:t>
      </w:r>
      <w:r w:rsidR="00BE204D" w:rsidRPr="00B95989">
        <w:rPr>
          <w:highlight w:val="yellow"/>
        </w:rPr>
        <w:t xml:space="preserve"> a účinnosti dnem </w:t>
      </w:r>
      <w:r w:rsidR="00BA36AB" w:rsidRPr="00B95989">
        <w:rPr>
          <w:highlight w:val="yellow"/>
        </w:rPr>
        <w:t xml:space="preserve">uveřejnění </w:t>
      </w:r>
      <w:r w:rsidR="00BE204D" w:rsidRPr="00B95989">
        <w:rPr>
          <w:highlight w:val="yellow"/>
        </w:rPr>
        <w:t>v registru smluv dle čl. XV odst. 9 Rámcové dohody</w:t>
      </w:r>
      <w:r w:rsidRPr="00B95989">
        <w:rPr>
          <w:highlight w:val="yellow"/>
        </w:rPr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7777777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Pr="006B45C7">
        <w:rPr>
          <w:highlight w:val="yellow"/>
        </w:rPr>
        <w:t xml:space="preserve"> č…. ze 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FE01E2B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</w:t>
      </w:r>
      <w:r w:rsidR="00B61DBD">
        <w:rPr>
          <w:rFonts w:cs="Arial"/>
          <w:szCs w:val="20"/>
        </w:rPr>
        <w:t xml:space="preserve"> Praze </w:t>
      </w:r>
      <w:r w:rsidRPr="006711F9">
        <w:rPr>
          <w:rFonts w:cs="Arial"/>
          <w:szCs w:val="20"/>
        </w:rPr>
        <w:t>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 w:rsidR="000B0CC5">
        <w:rPr>
          <w:rFonts w:cs="Arial"/>
          <w:szCs w:val="20"/>
        </w:rPr>
        <w:t>.............................</w:t>
      </w:r>
      <w:r w:rsidR="000B0CC5">
        <w:rPr>
          <w:rFonts w:cs="Arial"/>
          <w:szCs w:val="20"/>
        </w:rPr>
        <w:tab/>
      </w:r>
      <w:r w:rsidR="000B0CC5"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72768B40" w14:textId="77777777" w:rsidR="0051538F" w:rsidRPr="0051538F" w:rsidRDefault="006B360A" w:rsidP="0051538F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5F3315">
        <w:rPr>
          <w:rFonts w:cs="Arial"/>
          <w:szCs w:val="20"/>
        </w:rPr>
        <w:t>Odběratel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="005B702B">
        <w:rPr>
          <w:rFonts w:cs="Arial"/>
          <w:szCs w:val="20"/>
        </w:rPr>
        <w:t>Dodavatel</w:t>
      </w:r>
    </w:p>
    <w:p w14:paraId="48C90AD7" w14:textId="1E9479F4" w:rsidR="0051538F" w:rsidRDefault="00726FE4" w:rsidP="00FD5138">
      <w:pPr>
        <w:autoSpaceDE w:val="0"/>
        <w:ind w:left="-1"/>
        <w:jc w:val="both"/>
      </w:pP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0F6127">
        <w:rPr>
          <w:rFonts w:cs="Arial"/>
          <w:szCs w:val="20"/>
        </w:rPr>
        <w:t xml:space="preserve">Peter Vošček a Kristína Pažmová 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0F6127">
        <w:rPr>
          <w:rFonts w:cs="Arial"/>
          <w:szCs w:val="20"/>
        </w:rPr>
        <w:t>jednatelé</w:t>
      </w: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  <w:bookmarkStart w:id="0" w:name="_GoBack"/>
      <w:bookmarkEnd w:id="0"/>
    </w:p>
    <w:sectPr w:rsidR="00275EE3" w:rsidSect="001B40FB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F61967" w14:textId="77777777" w:rsidR="00DC3812" w:rsidRDefault="00DC3812">
      <w:r>
        <w:separator/>
      </w:r>
    </w:p>
  </w:endnote>
  <w:endnote w:type="continuationSeparator" w:id="0">
    <w:p w14:paraId="603E858C" w14:textId="77777777" w:rsidR="00DC3812" w:rsidRDefault="00DC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33863B2E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6FE4">
          <w:rPr>
            <w:noProof/>
          </w:rPr>
          <w:t>3</w:t>
        </w:r>
        <w:r>
          <w:fldChar w:fldCharType="end"/>
        </w:r>
        <w:r>
          <w:t xml:space="preserve"> / </w:t>
        </w:r>
        <w:r w:rsidR="00DC3812">
          <w:fldChar w:fldCharType="begin"/>
        </w:r>
        <w:r w:rsidR="00DC3812">
          <w:instrText xml:space="preserve"> NUMPAGES  \* Arabic  \* MERGEFORMAT </w:instrText>
        </w:r>
        <w:r w:rsidR="00DC3812">
          <w:fldChar w:fldCharType="separate"/>
        </w:r>
        <w:r w:rsidR="00726FE4">
          <w:rPr>
            <w:noProof/>
          </w:rPr>
          <w:t>5</w:t>
        </w:r>
        <w:r w:rsidR="00DC3812">
          <w:rPr>
            <w:noProof/>
          </w:rPr>
          <w:fldChar w:fldCharType="end"/>
        </w:r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B7533" w14:textId="2CBEB040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726FE4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726FE4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6F5698" w14:textId="77777777" w:rsidR="00DC3812" w:rsidRDefault="00DC3812">
      <w:r>
        <w:separator/>
      </w:r>
    </w:p>
  </w:footnote>
  <w:footnote w:type="continuationSeparator" w:id="0">
    <w:p w14:paraId="209E61D5" w14:textId="77777777" w:rsidR="00DC3812" w:rsidRDefault="00DC3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1836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2AD6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257F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BEC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57E5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D7488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5C1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0095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8AC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2264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6E7A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4375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498B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4D38"/>
    <w:rsid w:val="005E54CC"/>
    <w:rsid w:val="005E552E"/>
    <w:rsid w:val="005E672C"/>
    <w:rsid w:val="005E6B5A"/>
    <w:rsid w:val="005E7386"/>
    <w:rsid w:val="005F04FA"/>
    <w:rsid w:val="005F056D"/>
    <w:rsid w:val="005F0699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6FE4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11B8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E14"/>
    <w:rsid w:val="007C4237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1A7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0C13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2657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0E0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051"/>
    <w:rsid w:val="00B60977"/>
    <w:rsid w:val="00B61709"/>
    <w:rsid w:val="00B61AB8"/>
    <w:rsid w:val="00B61D4A"/>
    <w:rsid w:val="00B61DBD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5989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13E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B69"/>
    <w:rsid w:val="00D03E5A"/>
    <w:rsid w:val="00D05004"/>
    <w:rsid w:val="00D054A2"/>
    <w:rsid w:val="00D06C17"/>
    <w:rsid w:val="00D076EA"/>
    <w:rsid w:val="00D07985"/>
    <w:rsid w:val="00D10422"/>
    <w:rsid w:val="00D10D5F"/>
    <w:rsid w:val="00D1258A"/>
    <w:rsid w:val="00D1462F"/>
    <w:rsid w:val="00D15333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0D6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1F8E"/>
    <w:rsid w:val="00DC32EA"/>
    <w:rsid w:val="00DC37C5"/>
    <w:rsid w:val="00DC3812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9F9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4F5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CB9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192D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88B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92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50308"/>
    <w:rsid w:val="00F50E50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C83"/>
    <w:rsid w:val="00F9048D"/>
    <w:rsid w:val="00F9102D"/>
    <w:rsid w:val="00F92479"/>
    <w:rsid w:val="00F927E8"/>
    <w:rsid w:val="00F936EE"/>
    <w:rsid w:val="00F93F50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0E3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B34E5C-F63A-415C-9A6B-4F2E2389DC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1016</Words>
  <Characters>5996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Jalovecká Kristýna Ing.</cp:lastModifiedBy>
  <cp:revision>9</cp:revision>
  <cp:lastPrinted>2021-03-23T09:43:00Z</cp:lastPrinted>
  <dcterms:created xsi:type="dcterms:W3CDTF">2025-05-12T11:09:00Z</dcterms:created>
  <dcterms:modified xsi:type="dcterms:W3CDTF">2025-10-23T13:56:00Z</dcterms:modified>
</cp:coreProperties>
</file>